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A1C29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E46B35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E46B3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E46B3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2A1C29">
                    <w:fldChar w:fldCharType="begin"/>
                  </w:r>
                  <w:r w:rsidR="002A1C29" w:rsidRPr="00E46B35">
                    <w:rPr>
                      <w:lang w:val="en-US"/>
                    </w:rPr>
                    <w:instrText xml:space="preserve"> HYPERLINK "mailto:posta@mrsk-1.ru" </w:instrText>
                  </w:r>
                  <w:r w:rsidR="002A1C29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E46B3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E46B3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2A1C2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E46B3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2A1C29">
                    <w:fldChar w:fldCharType="begin"/>
                  </w:r>
                  <w:r w:rsidR="002A1C29" w:rsidRPr="00E46B35">
                    <w:rPr>
                      <w:lang w:val="en-US"/>
                    </w:rPr>
                    <w:instrText xml:space="preserve"> HYPERLINK "http://www.mrsk-1.ru" </w:instrText>
                  </w:r>
                  <w:r w:rsidR="002A1C29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E46B3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E46B3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2A1C2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A369C5" w:rsidRPr="00A369C5">
        <w:rPr>
          <w:b/>
          <w:sz w:val="24"/>
          <w:szCs w:val="24"/>
        </w:rPr>
        <w:t>Договора на поставку запчастей и комплектующих для СВТ для нужд ПАО «МРСК Центра» (филиала «Курскэнерго»)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A369C5" w:rsidRPr="00382A07" w:rsidRDefault="00A369C5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369C5" w:rsidRDefault="00A369C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369C5" w:rsidRPr="00382A07" w:rsidRDefault="00A369C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80049C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29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66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76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80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80049C">
        <w:rPr>
          <w:noProof/>
        </w:rPr>
        <w:t>87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80049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A369C5">
        <w:rPr>
          <w:iCs/>
          <w:sz w:val="24"/>
          <w:szCs w:val="24"/>
        </w:rPr>
        <w:t xml:space="preserve">деятельности ПАО «МРСК Центра» </w:t>
      </w:r>
      <w:r w:rsidR="008770BA" w:rsidRPr="00A369C5">
        <w:rPr>
          <w:iCs/>
          <w:sz w:val="24"/>
          <w:szCs w:val="24"/>
        </w:rPr>
        <w:t>Горностаева</w:t>
      </w:r>
      <w:r w:rsidR="007556FF" w:rsidRPr="00A369C5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A369C5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A369C5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369C5">
        <w:rPr>
          <w:iCs/>
          <w:sz w:val="24"/>
          <w:szCs w:val="24"/>
        </w:rPr>
        <w:t>, ответственное лицо –</w:t>
      </w:r>
      <w:r w:rsidR="00A369C5" w:rsidRPr="00A369C5">
        <w:rPr>
          <w:iCs/>
          <w:sz w:val="24"/>
          <w:szCs w:val="24"/>
        </w:rPr>
        <w:t xml:space="preserve"> </w:t>
      </w:r>
      <w:r w:rsidR="00223240" w:rsidRPr="00A369C5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A369C5">
          <w:rPr>
            <w:rStyle w:val="a7"/>
            <w:sz w:val="24"/>
            <w:szCs w:val="24"/>
          </w:rPr>
          <w:t>Ostonen.IA@mrsk-1.ru</w:t>
        </w:r>
      </w:hyperlink>
      <w:r w:rsidR="00223240" w:rsidRPr="00A369C5">
        <w:rPr>
          <w:rStyle w:val="a7"/>
          <w:color w:val="auto"/>
        </w:rPr>
        <w:t>)</w:t>
      </w:r>
      <w:r w:rsidR="00862664" w:rsidRPr="00A369C5">
        <w:rPr>
          <w:sz w:val="24"/>
          <w:szCs w:val="24"/>
        </w:rPr>
        <w:t xml:space="preserve"> </w:t>
      </w:r>
      <w:r w:rsidR="004B5EB3" w:rsidRPr="00A369C5">
        <w:rPr>
          <w:iCs/>
          <w:sz w:val="24"/>
          <w:szCs w:val="24"/>
        </w:rPr>
        <w:t>Извещени</w:t>
      </w:r>
      <w:r w:rsidRPr="00A369C5">
        <w:rPr>
          <w:iCs/>
          <w:sz w:val="24"/>
          <w:szCs w:val="24"/>
        </w:rPr>
        <w:t>ем</w:t>
      </w:r>
      <w:r w:rsidRPr="00A369C5">
        <w:rPr>
          <w:sz w:val="24"/>
          <w:szCs w:val="24"/>
        </w:rPr>
        <w:t xml:space="preserve"> о проведении открытого </w:t>
      </w:r>
      <w:r w:rsidRPr="00A369C5">
        <w:rPr>
          <w:iCs/>
          <w:sz w:val="24"/>
          <w:szCs w:val="24"/>
        </w:rPr>
        <w:t>запроса предложений</w:t>
      </w:r>
      <w:r w:rsidRPr="00A369C5">
        <w:rPr>
          <w:sz w:val="24"/>
          <w:szCs w:val="24"/>
        </w:rPr>
        <w:t xml:space="preserve">, опубликованным </w:t>
      </w:r>
      <w:r w:rsidRPr="00A369C5">
        <w:rPr>
          <w:b/>
          <w:sz w:val="24"/>
          <w:szCs w:val="24"/>
        </w:rPr>
        <w:t>«</w:t>
      </w:r>
      <w:r w:rsidR="00E46B35">
        <w:rPr>
          <w:b/>
          <w:sz w:val="24"/>
          <w:szCs w:val="24"/>
        </w:rPr>
        <w:t>20</w:t>
      </w:r>
      <w:r w:rsidRPr="00A369C5">
        <w:rPr>
          <w:b/>
          <w:sz w:val="24"/>
          <w:szCs w:val="24"/>
        </w:rPr>
        <w:t xml:space="preserve">» </w:t>
      </w:r>
      <w:r w:rsidR="00A369C5" w:rsidRPr="00A369C5">
        <w:rPr>
          <w:b/>
          <w:sz w:val="24"/>
          <w:szCs w:val="24"/>
        </w:rPr>
        <w:t>февраля</w:t>
      </w:r>
      <w:r w:rsidRPr="00A369C5">
        <w:rPr>
          <w:b/>
          <w:sz w:val="24"/>
          <w:szCs w:val="24"/>
        </w:rPr>
        <w:t xml:space="preserve"> </w:t>
      </w:r>
      <w:r w:rsidR="0042517C" w:rsidRPr="00A369C5">
        <w:rPr>
          <w:b/>
          <w:sz w:val="24"/>
          <w:szCs w:val="24"/>
        </w:rPr>
        <w:t>2018</w:t>
      </w:r>
      <w:r w:rsidRPr="00A369C5">
        <w:rPr>
          <w:b/>
          <w:sz w:val="24"/>
          <w:szCs w:val="24"/>
        </w:rPr>
        <w:t xml:space="preserve"> г.</w:t>
      </w:r>
      <w:r w:rsidRPr="00A369C5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A369C5">
          <w:rPr>
            <w:rStyle w:val="a7"/>
            <w:color w:val="auto"/>
            <w:sz w:val="24"/>
            <w:szCs w:val="24"/>
          </w:rPr>
          <w:t>www.zakupki.</w:t>
        </w:r>
        <w:r w:rsidR="00345CCA" w:rsidRPr="00A369C5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369C5">
          <w:rPr>
            <w:rStyle w:val="a7"/>
            <w:color w:val="auto"/>
            <w:sz w:val="24"/>
            <w:szCs w:val="24"/>
          </w:rPr>
          <w:t>.ru</w:t>
        </w:r>
      </w:hyperlink>
      <w:r w:rsidRPr="00A369C5">
        <w:rPr>
          <w:sz w:val="24"/>
          <w:szCs w:val="24"/>
        </w:rPr>
        <w:t>),</w:t>
      </w:r>
      <w:r w:rsidR="009D7F01" w:rsidRPr="00A369C5">
        <w:rPr>
          <w:iCs/>
          <w:sz w:val="24"/>
          <w:szCs w:val="24"/>
        </w:rPr>
        <w:t xml:space="preserve"> </w:t>
      </w:r>
      <w:r w:rsidR="009D7F01" w:rsidRPr="00A369C5">
        <w:rPr>
          <w:sz w:val="24"/>
          <w:szCs w:val="24"/>
        </w:rPr>
        <w:t xml:space="preserve">на сайте </w:t>
      </w:r>
      <w:r w:rsidR="007556FF" w:rsidRPr="00A369C5">
        <w:rPr>
          <w:iCs/>
          <w:sz w:val="24"/>
          <w:szCs w:val="24"/>
        </w:rPr>
        <w:t>ПАО «МРСК Центра»</w:t>
      </w:r>
      <w:r w:rsidR="009D7F01" w:rsidRPr="00A369C5">
        <w:rPr>
          <w:sz w:val="24"/>
          <w:szCs w:val="24"/>
        </w:rPr>
        <w:t xml:space="preserve"> (</w:t>
      </w:r>
      <w:hyperlink r:id="rId19" w:history="1">
        <w:r w:rsidR="007556FF" w:rsidRPr="00A369C5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369C5">
        <w:rPr>
          <w:sz w:val="24"/>
          <w:szCs w:val="24"/>
        </w:rPr>
        <w:t>)</w:t>
      </w:r>
      <w:r w:rsidR="00702B2C" w:rsidRPr="00A369C5">
        <w:rPr>
          <w:sz w:val="24"/>
          <w:szCs w:val="24"/>
        </w:rPr>
        <w:t xml:space="preserve">, на сайте ЭТП, указанном в п. </w:t>
      </w:r>
      <w:r w:rsidR="00007625" w:rsidRPr="00A369C5">
        <w:fldChar w:fldCharType="begin"/>
      </w:r>
      <w:r w:rsidR="00007625" w:rsidRPr="00A369C5">
        <w:instrText xml:space="preserve"> REF _Ref440269836 \r \h  \* MERGEFORMAT </w:instrText>
      </w:r>
      <w:r w:rsidR="00007625" w:rsidRPr="00A369C5">
        <w:fldChar w:fldCharType="separate"/>
      </w:r>
      <w:r w:rsidR="006305A1" w:rsidRPr="00A369C5">
        <w:rPr>
          <w:sz w:val="24"/>
          <w:szCs w:val="24"/>
        </w:rPr>
        <w:t>1.1.2</w:t>
      </w:r>
      <w:r w:rsidR="00007625" w:rsidRPr="00A369C5">
        <w:fldChar w:fldCharType="end"/>
      </w:r>
      <w:r w:rsidR="00702B2C" w:rsidRPr="00A369C5">
        <w:rPr>
          <w:sz w:val="24"/>
          <w:szCs w:val="24"/>
        </w:rPr>
        <w:t xml:space="preserve"> настоящей </w:t>
      </w:r>
      <w:r w:rsidR="00702B2C" w:rsidRPr="0080049C">
        <w:rPr>
          <w:sz w:val="24"/>
          <w:szCs w:val="24"/>
        </w:rPr>
        <w:t xml:space="preserve">Документации, </w:t>
      </w:r>
      <w:r w:rsidR="009A7733" w:rsidRPr="0080049C">
        <w:rPr>
          <w:iCs/>
          <w:sz w:val="24"/>
          <w:szCs w:val="24"/>
        </w:rPr>
        <w:t xml:space="preserve"> </w:t>
      </w:r>
      <w:r w:rsidRPr="0080049C">
        <w:rPr>
          <w:iCs/>
          <w:sz w:val="24"/>
          <w:szCs w:val="24"/>
        </w:rPr>
        <w:t>приг</w:t>
      </w:r>
      <w:r w:rsidRPr="0080049C">
        <w:rPr>
          <w:sz w:val="24"/>
          <w:szCs w:val="24"/>
        </w:rPr>
        <w:t>ласило юридических лиц</w:t>
      </w:r>
      <w:r w:rsidR="005B75A6" w:rsidRPr="0080049C">
        <w:rPr>
          <w:sz w:val="24"/>
          <w:szCs w:val="24"/>
        </w:rPr>
        <w:t xml:space="preserve"> и физических лиц (в т.</w:t>
      </w:r>
      <w:r w:rsidR="003129D4" w:rsidRPr="0080049C">
        <w:rPr>
          <w:sz w:val="24"/>
          <w:szCs w:val="24"/>
        </w:rPr>
        <w:t xml:space="preserve"> </w:t>
      </w:r>
      <w:r w:rsidR="005B75A6" w:rsidRPr="0080049C">
        <w:rPr>
          <w:sz w:val="24"/>
          <w:szCs w:val="24"/>
        </w:rPr>
        <w:t>ч. индивидуальных предпринимателей)</w:t>
      </w:r>
      <w:r w:rsidR="0080049C" w:rsidRPr="0080049C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80049C" w:rsidRPr="0080049C">
        <w:rPr>
          <w:sz w:val="24"/>
          <w:szCs w:val="24"/>
        </w:rPr>
        <w:t xml:space="preserve"> </w:t>
      </w:r>
      <w:proofErr w:type="gramStart"/>
      <w:r w:rsidR="0080049C" w:rsidRPr="0080049C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80049C">
        <w:rPr>
          <w:sz w:val="24"/>
          <w:szCs w:val="24"/>
        </w:rPr>
        <w:t xml:space="preserve"> </w:t>
      </w:r>
      <w:r w:rsidR="00D15381" w:rsidRPr="0080049C">
        <w:rPr>
          <w:sz w:val="24"/>
          <w:szCs w:val="24"/>
        </w:rPr>
        <w:t xml:space="preserve">(далее – Участники) </w:t>
      </w:r>
      <w:r w:rsidR="004B5EB3" w:rsidRPr="0080049C">
        <w:rPr>
          <w:sz w:val="24"/>
          <w:szCs w:val="24"/>
        </w:rPr>
        <w:t>к участию в процедуре О</w:t>
      </w:r>
      <w:r w:rsidRPr="0080049C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0049C">
        <w:rPr>
          <w:sz w:val="24"/>
          <w:szCs w:val="24"/>
        </w:rPr>
        <w:t xml:space="preserve">на право заключения </w:t>
      </w:r>
      <w:r w:rsidR="00A369C5" w:rsidRPr="0080049C">
        <w:rPr>
          <w:iCs/>
          <w:sz w:val="24"/>
          <w:szCs w:val="24"/>
          <w:lang w:eastAsia="ru-RU"/>
        </w:rPr>
        <w:t>Договора</w:t>
      </w:r>
      <w:r w:rsidR="00A369C5" w:rsidRPr="0080049C">
        <w:rPr>
          <w:sz w:val="24"/>
          <w:szCs w:val="24"/>
        </w:rPr>
        <w:t xml:space="preserve"> </w:t>
      </w:r>
      <w:r w:rsidR="00A369C5" w:rsidRPr="0080049C">
        <w:rPr>
          <w:snapToGrid w:val="0"/>
          <w:sz w:val="24"/>
          <w:szCs w:val="24"/>
        </w:rPr>
        <w:t xml:space="preserve">на </w:t>
      </w:r>
      <w:r w:rsidR="00A369C5" w:rsidRPr="0080049C">
        <w:rPr>
          <w:sz w:val="24"/>
          <w:szCs w:val="24"/>
        </w:rPr>
        <w:t xml:space="preserve">поставку запчастей и комплектующих для СВТ </w:t>
      </w:r>
      <w:r w:rsidR="00A369C5" w:rsidRPr="0080049C">
        <w:rPr>
          <w:snapToGrid w:val="0"/>
          <w:sz w:val="24"/>
          <w:szCs w:val="24"/>
        </w:rPr>
        <w:t xml:space="preserve">для нужд ПАО «МРСК Центра» (филиала </w:t>
      </w:r>
      <w:r w:rsidR="00A369C5" w:rsidRPr="0080049C">
        <w:rPr>
          <w:sz w:val="24"/>
          <w:szCs w:val="24"/>
        </w:rPr>
        <w:t>«Курскэнерго»</w:t>
      </w:r>
      <w:r w:rsidR="00862664" w:rsidRPr="0080049C">
        <w:rPr>
          <w:sz w:val="24"/>
          <w:szCs w:val="24"/>
        </w:rPr>
        <w:t>, расположенного по</w:t>
      </w:r>
      <w:proofErr w:type="gramEnd"/>
      <w:r w:rsidR="00862664" w:rsidRPr="0080049C">
        <w:rPr>
          <w:sz w:val="24"/>
          <w:szCs w:val="24"/>
        </w:rPr>
        <w:t xml:space="preserve"> адресу: </w:t>
      </w:r>
      <w:proofErr w:type="gramStart"/>
      <w:r w:rsidR="00862664" w:rsidRPr="0080049C">
        <w:rPr>
          <w:sz w:val="24"/>
          <w:szCs w:val="24"/>
        </w:rPr>
        <w:t>РФ, 30502</w:t>
      </w:r>
      <w:r w:rsidR="00A369C5" w:rsidRPr="0080049C">
        <w:rPr>
          <w:sz w:val="24"/>
          <w:szCs w:val="24"/>
        </w:rPr>
        <w:t>9, г. Курск, ул. К. Маркса, 27</w:t>
      </w:r>
      <w:r w:rsidR="00862664" w:rsidRPr="0080049C">
        <w:rPr>
          <w:sz w:val="24"/>
          <w:szCs w:val="24"/>
        </w:rPr>
        <w:t>)</w:t>
      </w:r>
      <w:r w:rsidRPr="0080049C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A369C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A369C5">
        <w:rPr>
          <w:sz w:val="24"/>
          <w:szCs w:val="24"/>
        </w:rPr>
        <w:t xml:space="preserve">Настоящий </w:t>
      </w:r>
      <w:r w:rsidR="004B5EB3" w:rsidRPr="00A369C5">
        <w:rPr>
          <w:sz w:val="24"/>
          <w:szCs w:val="24"/>
        </w:rPr>
        <w:t>З</w:t>
      </w:r>
      <w:r w:rsidRPr="00A369C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A369C5">
        <w:rPr>
          <w:sz w:val="24"/>
          <w:szCs w:val="24"/>
        </w:rPr>
        <w:t>электронной торговой площадк</w:t>
      </w:r>
      <w:r w:rsidR="00414AB1" w:rsidRPr="00A369C5">
        <w:rPr>
          <w:sz w:val="24"/>
          <w:szCs w:val="24"/>
        </w:rPr>
        <w:t>и</w:t>
      </w:r>
      <w:r w:rsidR="00702B2C" w:rsidRPr="00A369C5">
        <w:rPr>
          <w:sz w:val="24"/>
          <w:szCs w:val="24"/>
        </w:rPr>
        <w:t xml:space="preserve"> </w:t>
      </w:r>
      <w:r w:rsidR="000D70B6" w:rsidRPr="00A369C5">
        <w:rPr>
          <w:sz w:val="24"/>
          <w:szCs w:val="24"/>
        </w:rPr>
        <w:t>П</w:t>
      </w:r>
      <w:r w:rsidR="00702B2C" w:rsidRPr="00A369C5">
        <w:rPr>
          <w:sz w:val="24"/>
          <w:szCs w:val="24"/>
        </w:rPr>
        <w:t>АО «</w:t>
      </w:r>
      <w:proofErr w:type="spellStart"/>
      <w:r w:rsidR="00702B2C" w:rsidRPr="00A369C5">
        <w:rPr>
          <w:sz w:val="24"/>
          <w:szCs w:val="24"/>
        </w:rPr>
        <w:t>Россети</w:t>
      </w:r>
      <w:proofErr w:type="spellEnd"/>
      <w:r w:rsidR="00702B2C" w:rsidRPr="00A369C5">
        <w:rPr>
          <w:sz w:val="24"/>
          <w:szCs w:val="24"/>
        </w:rPr>
        <w:t xml:space="preserve">» </w:t>
      </w:r>
      <w:hyperlink r:id="rId20" w:history="1">
        <w:r w:rsidR="00862664" w:rsidRPr="00A369C5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A369C5">
        <w:rPr>
          <w:sz w:val="24"/>
          <w:szCs w:val="24"/>
        </w:rPr>
        <w:t xml:space="preserve"> </w:t>
      </w:r>
      <w:r w:rsidR="00702B2C" w:rsidRPr="00A369C5">
        <w:rPr>
          <w:sz w:val="24"/>
          <w:szCs w:val="24"/>
        </w:rPr>
        <w:t>(далее — ЭТП)</w:t>
      </w:r>
      <w:r w:rsidR="005B75A6" w:rsidRPr="00A369C5">
        <w:rPr>
          <w:sz w:val="24"/>
          <w:szCs w:val="24"/>
        </w:rPr>
        <w:t>.</w:t>
      </w:r>
      <w:bookmarkEnd w:id="14"/>
    </w:p>
    <w:p w:rsidR="00717F60" w:rsidRPr="00A369C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A369C5">
        <w:rPr>
          <w:sz w:val="24"/>
          <w:szCs w:val="24"/>
        </w:rPr>
        <w:t>Заказчик</w:t>
      </w:r>
      <w:r w:rsidR="00702B2C" w:rsidRPr="00A369C5">
        <w:rPr>
          <w:sz w:val="24"/>
          <w:szCs w:val="24"/>
        </w:rPr>
        <w:t xml:space="preserve">: </w:t>
      </w:r>
      <w:r w:rsidRPr="00A369C5">
        <w:rPr>
          <w:sz w:val="24"/>
          <w:szCs w:val="24"/>
        </w:rPr>
        <w:t xml:space="preserve"> </w:t>
      </w:r>
      <w:r w:rsidR="00702B2C" w:rsidRPr="00A369C5">
        <w:rPr>
          <w:iCs/>
          <w:sz w:val="24"/>
          <w:szCs w:val="24"/>
        </w:rPr>
        <w:t>ПАО «МРСК Центра».</w:t>
      </w:r>
      <w:r w:rsidRPr="00A369C5">
        <w:rPr>
          <w:rStyle w:val="aa"/>
          <w:sz w:val="24"/>
          <w:szCs w:val="24"/>
        </w:rPr>
        <w:t xml:space="preserve"> </w:t>
      </w:r>
      <w:bookmarkEnd w:id="15"/>
    </w:p>
    <w:p w:rsidR="008C4223" w:rsidRPr="00A369C5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A369C5">
        <w:rPr>
          <w:sz w:val="24"/>
          <w:szCs w:val="24"/>
        </w:rPr>
        <w:t>Предмет З</w:t>
      </w:r>
      <w:r w:rsidR="00717F60" w:rsidRPr="00A369C5">
        <w:rPr>
          <w:sz w:val="24"/>
          <w:szCs w:val="24"/>
        </w:rPr>
        <w:t>апроса предложений</w:t>
      </w:r>
      <w:r w:rsidR="00702B2C" w:rsidRPr="00A369C5">
        <w:rPr>
          <w:sz w:val="24"/>
          <w:szCs w:val="24"/>
        </w:rPr>
        <w:t>:</w:t>
      </w:r>
      <w:bookmarkEnd w:id="16"/>
    </w:p>
    <w:p w:rsidR="00A40714" w:rsidRPr="00A369C5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369C5">
        <w:rPr>
          <w:b/>
          <w:sz w:val="24"/>
          <w:szCs w:val="24"/>
          <w:u w:val="single"/>
        </w:rPr>
        <w:t>Лот №1:</w:t>
      </w:r>
      <w:r w:rsidR="00717F60" w:rsidRPr="00A369C5">
        <w:rPr>
          <w:sz w:val="24"/>
          <w:szCs w:val="24"/>
        </w:rPr>
        <w:t xml:space="preserve"> право заключения </w:t>
      </w:r>
      <w:bookmarkEnd w:id="17"/>
      <w:r w:rsidR="00A369C5" w:rsidRPr="00A369C5">
        <w:rPr>
          <w:iCs/>
          <w:sz w:val="24"/>
          <w:szCs w:val="24"/>
          <w:lang w:eastAsia="ru-RU"/>
        </w:rPr>
        <w:t>Договора</w:t>
      </w:r>
      <w:r w:rsidR="00A369C5" w:rsidRPr="00A369C5">
        <w:rPr>
          <w:sz w:val="24"/>
          <w:szCs w:val="24"/>
        </w:rPr>
        <w:t xml:space="preserve"> </w:t>
      </w:r>
      <w:r w:rsidR="00A369C5" w:rsidRPr="00A369C5">
        <w:rPr>
          <w:snapToGrid w:val="0"/>
          <w:sz w:val="24"/>
          <w:szCs w:val="24"/>
        </w:rPr>
        <w:t xml:space="preserve">на </w:t>
      </w:r>
      <w:r w:rsidR="00A369C5" w:rsidRPr="00A369C5">
        <w:rPr>
          <w:sz w:val="24"/>
          <w:szCs w:val="24"/>
        </w:rPr>
        <w:t xml:space="preserve">поставку запчастей и комплектующих для СВТ </w:t>
      </w:r>
      <w:r w:rsidR="00A369C5" w:rsidRPr="00A369C5">
        <w:rPr>
          <w:snapToGrid w:val="0"/>
          <w:sz w:val="24"/>
          <w:szCs w:val="24"/>
        </w:rPr>
        <w:t xml:space="preserve">для нужд ПАО «МРСК Центра» (филиала </w:t>
      </w:r>
      <w:r w:rsidR="00A369C5" w:rsidRPr="00A369C5">
        <w:rPr>
          <w:sz w:val="24"/>
          <w:szCs w:val="24"/>
        </w:rPr>
        <w:t>«Курскэнерго»</w:t>
      </w:r>
      <w:r w:rsidR="00A369C5" w:rsidRPr="00A369C5">
        <w:rPr>
          <w:snapToGrid w:val="0"/>
          <w:sz w:val="24"/>
          <w:szCs w:val="24"/>
        </w:rPr>
        <w:t>)</w:t>
      </w:r>
      <w:r w:rsidR="00702B2C" w:rsidRPr="00A369C5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369C5">
        <w:rPr>
          <w:sz w:val="24"/>
          <w:szCs w:val="24"/>
        </w:rPr>
        <w:t xml:space="preserve">Количество лотов: </w:t>
      </w:r>
      <w:r w:rsidRPr="00A369C5">
        <w:rPr>
          <w:b/>
          <w:sz w:val="24"/>
          <w:szCs w:val="24"/>
        </w:rPr>
        <w:t>1 (один)</w:t>
      </w:r>
      <w:r w:rsidRPr="00A369C5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A369C5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A369C5">
        <w:rPr>
          <w:sz w:val="24"/>
          <w:szCs w:val="24"/>
        </w:rPr>
        <w:t xml:space="preserve">выполнения </w:t>
      </w:r>
      <w:r w:rsidR="00702B2C" w:rsidRPr="00A369C5">
        <w:rPr>
          <w:sz w:val="24"/>
          <w:szCs w:val="24"/>
        </w:rPr>
        <w:t>поставок</w:t>
      </w:r>
      <w:r w:rsidR="00717F60" w:rsidRPr="00A369C5">
        <w:rPr>
          <w:sz w:val="24"/>
          <w:szCs w:val="24"/>
        </w:rPr>
        <w:t xml:space="preserve">: </w:t>
      </w:r>
      <w:r w:rsidRPr="00A369C5">
        <w:rPr>
          <w:b/>
          <w:sz w:val="24"/>
          <w:szCs w:val="24"/>
        </w:rPr>
        <w:t>с момента заключения Договора</w:t>
      </w:r>
      <w:r w:rsidR="00A369C5" w:rsidRPr="00A369C5">
        <w:rPr>
          <w:b/>
          <w:sz w:val="24"/>
          <w:szCs w:val="24"/>
        </w:rPr>
        <w:t xml:space="preserve"> по 31.10.2018г</w:t>
      </w:r>
      <w:r w:rsidR="00717F60" w:rsidRPr="00A369C5">
        <w:rPr>
          <w:sz w:val="24"/>
          <w:szCs w:val="24"/>
        </w:rPr>
        <w:t>.</w:t>
      </w:r>
      <w:bookmarkEnd w:id="19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A369C5">
        <w:rPr>
          <w:sz w:val="24"/>
          <w:szCs w:val="24"/>
        </w:rPr>
        <w:t xml:space="preserve">Отгрузочные реквизиты/базис поставки: </w:t>
      </w:r>
      <w:r w:rsidR="008D2928" w:rsidRPr="00A369C5">
        <w:rPr>
          <w:sz w:val="24"/>
          <w:szCs w:val="24"/>
        </w:rPr>
        <w:t xml:space="preserve">на условиях DDP (Согласно ИНКОТЕРМС </w:t>
      </w:r>
      <w:r w:rsidR="00DA1402" w:rsidRPr="00A369C5">
        <w:rPr>
          <w:sz w:val="24"/>
          <w:szCs w:val="24"/>
        </w:rPr>
        <w:t>2010</w:t>
      </w:r>
      <w:r w:rsidR="008D2928" w:rsidRPr="00A369C5">
        <w:rPr>
          <w:sz w:val="24"/>
          <w:szCs w:val="24"/>
        </w:rPr>
        <w:t xml:space="preserve">) по </w:t>
      </w:r>
      <w:bookmarkEnd w:id="20"/>
      <w:r w:rsidR="00A369C5" w:rsidRPr="00A369C5">
        <w:rPr>
          <w:sz w:val="24"/>
          <w:szCs w:val="24"/>
        </w:rPr>
        <w:t xml:space="preserve">адресу филиала «Курскэнерго»: РФ, 305527, Курская область, Курский р-н, п. </w:t>
      </w:r>
      <w:proofErr w:type="spellStart"/>
      <w:r w:rsidR="00A369C5" w:rsidRPr="00A369C5">
        <w:rPr>
          <w:sz w:val="24"/>
          <w:szCs w:val="24"/>
        </w:rPr>
        <w:t>Ворошнево</w:t>
      </w:r>
      <w:proofErr w:type="spellEnd"/>
      <w:r w:rsidR="00A369C5" w:rsidRPr="00A369C5">
        <w:rPr>
          <w:sz w:val="24"/>
          <w:szCs w:val="24"/>
        </w:rPr>
        <w:t xml:space="preserve"> (Центральный склад)</w:t>
      </w:r>
      <w:r w:rsidR="002556E6" w:rsidRPr="00A369C5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A369C5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A369C5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</w:t>
      </w:r>
      <w:r w:rsidRPr="00A369C5">
        <w:rPr>
          <w:bCs w:val="0"/>
          <w:sz w:val="24"/>
          <w:szCs w:val="24"/>
        </w:rPr>
        <w:t>изменении официального курса валюты.</w:t>
      </w:r>
    </w:p>
    <w:p w:rsidR="00717F60" w:rsidRPr="00A369C5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A369C5">
        <w:rPr>
          <w:szCs w:val="24"/>
        </w:rPr>
        <w:t xml:space="preserve">Начальная (максимальная) цена </w:t>
      </w:r>
      <w:r w:rsidR="00123C70" w:rsidRPr="00A369C5">
        <w:rPr>
          <w:szCs w:val="24"/>
        </w:rPr>
        <w:t>Договор</w:t>
      </w:r>
      <w:r w:rsidRPr="00A369C5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A369C5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A369C5">
        <w:rPr>
          <w:bCs w:val="0"/>
          <w:sz w:val="24"/>
          <w:szCs w:val="24"/>
        </w:rPr>
        <w:t xml:space="preserve">Начальная (максимальная) цена </w:t>
      </w:r>
      <w:r w:rsidR="00123C70" w:rsidRPr="00A369C5">
        <w:rPr>
          <w:bCs w:val="0"/>
          <w:sz w:val="24"/>
          <w:szCs w:val="24"/>
        </w:rPr>
        <w:t>Договор</w:t>
      </w:r>
      <w:r w:rsidRPr="00A369C5">
        <w:rPr>
          <w:bCs w:val="0"/>
          <w:sz w:val="24"/>
          <w:szCs w:val="24"/>
        </w:rPr>
        <w:t>а</w:t>
      </w:r>
      <w:r w:rsidR="00216641" w:rsidRPr="00A369C5">
        <w:rPr>
          <w:bCs w:val="0"/>
          <w:sz w:val="24"/>
          <w:szCs w:val="24"/>
        </w:rPr>
        <w:t>:</w:t>
      </w:r>
      <w:bookmarkEnd w:id="410"/>
    </w:p>
    <w:p w:rsidR="00717F60" w:rsidRPr="00A369C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369C5">
        <w:rPr>
          <w:b/>
          <w:bCs w:val="0"/>
          <w:sz w:val="24"/>
          <w:szCs w:val="24"/>
          <w:u w:val="single"/>
        </w:rPr>
        <w:t>По Лоту №1:</w:t>
      </w:r>
      <w:r w:rsidR="00717F60" w:rsidRPr="00A369C5">
        <w:rPr>
          <w:bCs w:val="0"/>
          <w:sz w:val="24"/>
          <w:szCs w:val="24"/>
        </w:rPr>
        <w:t xml:space="preserve"> </w:t>
      </w:r>
      <w:r w:rsidR="00A369C5" w:rsidRPr="00A369C5">
        <w:rPr>
          <w:b/>
          <w:sz w:val="24"/>
          <w:szCs w:val="24"/>
        </w:rPr>
        <w:t>550 739,00</w:t>
      </w:r>
      <w:r w:rsidR="00A369C5" w:rsidRPr="00A369C5">
        <w:rPr>
          <w:sz w:val="24"/>
          <w:szCs w:val="24"/>
        </w:rPr>
        <w:t xml:space="preserve"> (Пятьсот пятьдесят тысяч семьсот тридцать девять) рублей 00 коп. РФ, без учета НДС;</w:t>
      </w:r>
      <w:r w:rsidR="00A369C5" w:rsidRPr="00A369C5">
        <w:rPr>
          <w:b/>
          <w:sz w:val="24"/>
          <w:szCs w:val="24"/>
        </w:rPr>
        <w:t xml:space="preserve"> </w:t>
      </w:r>
      <w:r w:rsidR="00A369C5" w:rsidRPr="00A369C5">
        <w:rPr>
          <w:sz w:val="24"/>
          <w:szCs w:val="24"/>
        </w:rPr>
        <w:t>НДС составляет</w:t>
      </w:r>
      <w:r w:rsidR="00A369C5" w:rsidRPr="00A369C5">
        <w:rPr>
          <w:b/>
          <w:sz w:val="24"/>
          <w:szCs w:val="24"/>
        </w:rPr>
        <w:t xml:space="preserve"> 99 133,02</w:t>
      </w:r>
      <w:r w:rsidR="00A369C5" w:rsidRPr="00A369C5">
        <w:rPr>
          <w:sz w:val="24"/>
          <w:szCs w:val="24"/>
        </w:rPr>
        <w:t xml:space="preserve"> (Девяносто девять тысяч сто тридцать три) рубля 02 коп. РФ;</w:t>
      </w:r>
      <w:r w:rsidR="00A369C5" w:rsidRPr="00A369C5">
        <w:rPr>
          <w:b/>
          <w:sz w:val="24"/>
          <w:szCs w:val="24"/>
        </w:rPr>
        <w:t xml:space="preserve"> 649 872,02</w:t>
      </w:r>
      <w:r w:rsidR="00A369C5" w:rsidRPr="00A369C5">
        <w:rPr>
          <w:sz w:val="24"/>
          <w:szCs w:val="24"/>
        </w:rPr>
        <w:t xml:space="preserve"> (Шестьсот сорок девять тысяч восемьсот семьдесят два) рубля 02 коп. РФ, с учетом НДС.</w:t>
      </w:r>
    </w:p>
    <w:p w:rsidR="004F657D" w:rsidRPr="00A369C5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A369C5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A369C5">
        <w:rPr>
          <w:sz w:val="24"/>
          <w:szCs w:val="24"/>
        </w:rPr>
        <w:t>Договора (Лота)</w:t>
      </w:r>
      <w:r w:rsidR="004F657D" w:rsidRPr="00A369C5">
        <w:rPr>
          <w:bCs w:val="0"/>
          <w:sz w:val="24"/>
          <w:szCs w:val="24"/>
        </w:rPr>
        <w:t>.</w:t>
      </w:r>
    </w:p>
    <w:p w:rsidR="00546518" w:rsidRPr="00A369C5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369C5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A369C5">
        <w:rPr>
          <w:sz w:val="24"/>
          <w:szCs w:val="24"/>
        </w:rPr>
        <w:t>Договора (Лота)</w:t>
      </w:r>
      <w:r w:rsidRPr="00A369C5">
        <w:rPr>
          <w:sz w:val="24"/>
          <w:szCs w:val="24"/>
        </w:rPr>
        <w:t xml:space="preserve"> по данному филиалу</w:t>
      </w:r>
      <w:r w:rsidR="00546518" w:rsidRPr="00A369C5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369C5">
        <w:rPr>
          <w:bCs w:val="0"/>
          <w:sz w:val="24"/>
          <w:szCs w:val="24"/>
        </w:rPr>
        <w:t>Цена в письме</w:t>
      </w:r>
      <w:r w:rsidRPr="00382A07">
        <w:rPr>
          <w:bCs w:val="0"/>
          <w:sz w:val="24"/>
          <w:szCs w:val="24"/>
        </w:rPr>
        <w:t xml:space="preserve">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80049C">
        <w:rPr>
          <w:bCs w:val="0"/>
          <w:sz w:val="24"/>
          <w:szCs w:val="24"/>
        </w:rPr>
        <w:t>З</w:t>
      </w:r>
      <w:r w:rsidRPr="0080049C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80049C">
        <w:rPr>
          <w:bCs w:val="0"/>
          <w:sz w:val="24"/>
          <w:szCs w:val="24"/>
        </w:rPr>
        <w:t>(в т.</w:t>
      </w:r>
      <w:r w:rsidR="003129D4" w:rsidRPr="0080049C">
        <w:rPr>
          <w:bCs w:val="0"/>
          <w:sz w:val="24"/>
          <w:szCs w:val="24"/>
        </w:rPr>
        <w:t xml:space="preserve"> </w:t>
      </w:r>
      <w:r w:rsidR="00E71628" w:rsidRPr="0080049C">
        <w:rPr>
          <w:bCs w:val="0"/>
          <w:sz w:val="24"/>
          <w:szCs w:val="24"/>
        </w:rPr>
        <w:t xml:space="preserve">ч. </w:t>
      </w:r>
      <w:r w:rsidRPr="0080049C">
        <w:rPr>
          <w:bCs w:val="0"/>
          <w:sz w:val="24"/>
          <w:szCs w:val="24"/>
        </w:rPr>
        <w:t>индивидуальный предприниматель</w:t>
      </w:r>
      <w:r w:rsidR="00E71628" w:rsidRPr="0080049C">
        <w:rPr>
          <w:bCs w:val="0"/>
          <w:sz w:val="24"/>
          <w:szCs w:val="24"/>
        </w:rPr>
        <w:t>)</w:t>
      </w:r>
      <w:r w:rsidR="0080049C" w:rsidRPr="0080049C">
        <w:rPr>
          <w:sz w:val="24"/>
          <w:szCs w:val="24"/>
        </w:rPr>
        <w:t>, являющееся субъектом малого и среднего предпринимательства</w:t>
      </w:r>
      <w:r w:rsidR="0080049C" w:rsidRPr="0080049C">
        <w:rPr>
          <w:bCs w:val="0"/>
          <w:sz w:val="24"/>
          <w:szCs w:val="24"/>
        </w:rPr>
        <w:t>.</w:t>
      </w:r>
      <w:r w:rsidRPr="0080049C">
        <w:rPr>
          <w:bCs w:val="0"/>
          <w:sz w:val="24"/>
          <w:szCs w:val="24"/>
        </w:rPr>
        <w:t xml:space="preserve"> </w:t>
      </w:r>
      <w:r w:rsidR="003F330D" w:rsidRPr="0080049C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80049C">
        <w:rPr>
          <w:bCs w:val="0"/>
          <w:sz w:val="24"/>
          <w:szCs w:val="24"/>
        </w:rPr>
        <w:t>со</w:t>
      </w:r>
      <w:r w:rsidR="00036006" w:rsidRPr="0080049C">
        <w:rPr>
          <w:bCs w:val="0"/>
          <w:sz w:val="24"/>
          <w:szCs w:val="24"/>
        </w:rPr>
        <w:t>поставщиков</w:t>
      </w:r>
      <w:proofErr w:type="spellEnd"/>
      <w:r w:rsidR="00036006" w:rsidRPr="0080049C">
        <w:rPr>
          <w:bCs w:val="0"/>
          <w:sz w:val="24"/>
          <w:szCs w:val="24"/>
        </w:rPr>
        <w:t xml:space="preserve"> в соответствии с пунктом </w:t>
      </w:r>
      <w:r w:rsidR="00007625" w:rsidRPr="0080049C">
        <w:fldChar w:fldCharType="begin"/>
      </w:r>
      <w:r w:rsidR="00007625" w:rsidRPr="0080049C">
        <w:instrText xml:space="preserve"> REF _Ref440271628 \r \h  \* MERGEFORMAT </w:instrText>
      </w:r>
      <w:r w:rsidR="00007625" w:rsidRPr="0080049C">
        <w:fldChar w:fldCharType="separate"/>
      </w:r>
      <w:r w:rsidR="006305A1" w:rsidRPr="0080049C">
        <w:rPr>
          <w:bCs w:val="0"/>
          <w:sz w:val="24"/>
          <w:szCs w:val="24"/>
        </w:rPr>
        <w:t>3.3.9</w:t>
      </w:r>
      <w:r w:rsidR="00007625" w:rsidRPr="0080049C">
        <w:fldChar w:fldCharType="end"/>
      </w:r>
      <w:r w:rsidR="00036006" w:rsidRPr="0080049C">
        <w:rPr>
          <w:bCs w:val="0"/>
          <w:sz w:val="24"/>
          <w:szCs w:val="24"/>
        </w:rPr>
        <w:t xml:space="preserve"> не допускается. </w:t>
      </w:r>
      <w:proofErr w:type="gramStart"/>
      <w:r w:rsidRPr="0080049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80049C">
        <w:rPr>
          <w:bCs w:val="0"/>
          <w:sz w:val="24"/>
          <w:szCs w:val="24"/>
        </w:rPr>
        <w:t>У</w:t>
      </w:r>
      <w:r w:rsidRPr="0080049C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80049C">
        <w:fldChar w:fldCharType="begin"/>
      </w:r>
      <w:r w:rsidR="00007625" w:rsidRPr="0080049C">
        <w:instrText xml:space="preserve"> REF _Ref191386461 \n \h  \* MERGEFORMAT </w:instrText>
      </w:r>
      <w:r w:rsidR="00007625" w:rsidRPr="0080049C">
        <w:fldChar w:fldCharType="separate"/>
      </w:r>
      <w:r w:rsidR="006305A1" w:rsidRPr="0080049C">
        <w:rPr>
          <w:bCs w:val="0"/>
          <w:sz w:val="24"/>
          <w:szCs w:val="24"/>
        </w:rPr>
        <w:t>3.3.10</w:t>
      </w:r>
      <w:r w:rsidR="00007625" w:rsidRPr="0080049C">
        <w:fldChar w:fldCharType="end"/>
      </w:r>
      <w:r w:rsidRPr="0080049C">
        <w:rPr>
          <w:bCs w:val="0"/>
          <w:sz w:val="24"/>
          <w:szCs w:val="24"/>
        </w:rPr>
        <w:t>. При проведении запроса</w:t>
      </w:r>
      <w:r w:rsidRPr="00382A07">
        <w:rPr>
          <w:bCs w:val="0"/>
          <w:sz w:val="24"/>
          <w:szCs w:val="24"/>
        </w:rPr>
        <w:t xml:space="preserve">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80049C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 xml:space="preserve">обладать </w:t>
      </w:r>
      <w:r w:rsidRPr="0080049C">
        <w:rPr>
          <w:sz w:val="24"/>
          <w:szCs w:val="24"/>
          <w:lang w:eastAsia="ru-RU"/>
        </w:rPr>
        <w:t>необходи</w:t>
      </w:r>
      <w:r w:rsidR="00D4486F" w:rsidRPr="0080049C">
        <w:rPr>
          <w:sz w:val="24"/>
          <w:szCs w:val="24"/>
          <w:lang w:eastAsia="ru-RU"/>
        </w:rPr>
        <w:t>мыми профессиональными знаниями</w:t>
      </w:r>
      <w:r w:rsidRPr="0080049C">
        <w:rPr>
          <w:sz w:val="24"/>
          <w:szCs w:val="24"/>
          <w:lang w:eastAsia="ru-RU"/>
        </w:rPr>
        <w:t xml:space="preserve"> и репутацие</w:t>
      </w:r>
      <w:r w:rsidR="006732CC" w:rsidRPr="0080049C">
        <w:rPr>
          <w:sz w:val="24"/>
          <w:szCs w:val="24"/>
          <w:lang w:eastAsia="ru-RU"/>
        </w:rPr>
        <w:t>й, иметь ресурсные возможности:</w:t>
      </w:r>
    </w:p>
    <w:p w:rsidR="009D7F01" w:rsidRPr="0080049C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80049C">
        <w:rPr>
          <w:sz w:val="24"/>
          <w:szCs w:val="24"/>
          <w:lang w:eastAsia="ru-RU"/>
        </w:rPr>
        <w:t>должен обладать опытом аналогичных поставок (</w:t>
      </w:r>
      <w:r w:rsidRPr="0080049C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80049C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80049C">
        <w:rPr>
          <w:sz w:val="24"/>
          <w:szCs w:val="24"/>
          <w:lang w:eastAsia="ru-RU"/>
        </w:rPr>
        <w:t>т.ч</w:t>
      </w:r>
      <w:proofErr w:type="spellEnd"/>
      <w:r w:rsidRPr="0080049C">
        <w:rPr>
          <w:sz w:val="24"/>
          <w:szCs w:val="24"/>
          <w:lang w:eastAsia="ru-RU"/>
        </w:rPr>
        <w:t xml:space="preserve">. объемам поставок </w:t>
      </w:r>
      <w:r w:rsidRPr="0080049C">
        <w:rPr>
          <w:color w:val="000000"/>
          <w:sz w:val="24"/>
          <w:szCs w:val="24"/>
        </w:rPr>
        <w:t>и общей сумме договора</w:t>
      </w:r>
      <w:r w:rsidRPr="0080049C">
        <w:rPr>
          <w:sz w:val="24"/>
          <w:szCs w:val="24"/>
          <w:lang w:eastAsia="ru-RU"/>
        </w:rPr>
        <w:t>).</w:t>
      </w:r>
      <w:proofErr w:type="gramEnd"/>
      <w:r w:rsidRPr="0080049C">
        <w:rPr>
          <w:sz w:val="24"/>
          <w:szCs w:val="24"/>
          <w:lang w:eastAsia="ru-RU"/>
        </w:rPr>
        <w:t xml:space="preserve"> </w:t>
      </w:r>
      <w:r w:rsidRPr="0080049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80049C">
        <w:rPr>
          <w:sz w:val="24"/>
          <w:szCs w:val="24"/>
          <w:lang w:eastAsia="ru-RU"/>
        </w:rPr>
        <w:t xml:space="preserve">. </w:t>
      </w:r>
    </w:p>
    <w:p w:rsidR="0080049C" w:rsidRPr="0080049C" w:rsidRDefault="0080049C" w:rsidP="0080049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0049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0049C">
        <w:rPr>
          <w:sz w:val="24"/>
          <w:szCs w:val="24"/>
          <w:lang w:eastAsia="ru-RU"/>
        </w:rPr>
        <w:t>Дополнительные требования к Участникам, наличию</w:t>
      </w:r>
      <w:r w:rsidRPr="00382A07">
        <w:rPr>
          <w:sz w:val="24"/>
          <w:szCs w:val="24"/>
          <w:lang w:eastAsia="ru-RU"/>
        </w:rPr>
        <w:t xml:space="preserve">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80049C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80049C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</w:t>
      </w:r>
      <w:r w:rsidRPr="00A369C5">
        <w:rPr>
          <w:sz w:val="24"/>
          <w:szCs w:val="24"/>
        </w:rPr>
        <w:t xml:space="preserve">подготовленную по </w:t>
      </w:r>
      <w:r w:rsidRPr="00A369C5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A369C5">
        <w:rPr>
          <w:sz w:val="24"/>
          <w:szCs w:val="24"/>
        </w:rPr>
        <w:t>(</w:t>
      </w:r>
      <w:r w:rsidRPr="00A369C5">
        <w:rPr>
          <w:sz w:val="24"/>
          <w:szCs w:val="24"/>
          <w:lang w:eastAsia="ru-RU"/>
        </w:rPr>
        <w:t xml:space="preserve">подраздел </w:t>
      </w:r>
      <w:r w:rsidR="00007625" w:rsidRPr="00A369C5">
        <w:fldChar w:fldCharType="begin"/>
      </w:r>
      <w:r w:rsidR="00007625" w:rsidRPr="00A369C5">
        <w:instrText xml:space="preserve"> REF _Ref441574460 \r \h  \* MERGEFORMAT </w:instrText>
      </w:r>
      <w:r w:rsidR="00007625" w:rsidRPr="00A369C5">
        <w:fldChar w:fldCharType="separate"/>
      </w:r>
      <w:r w:rsidR="006305A1" w:rsidRPr="00A369C5">
        <w:rPr>
          <w:sz w:val="24"/>
          <w:szCs w:val="24"/>
          <w:lang w:eastAsia="ru-RU"/>
        </w:rPr>
        <w:t>5.13</w:t>
      </w:r>
      <w:r w:rsidR="00007625" w:rsidRPr="00A369C5">
        <w:fldChar w:fldCharType="end"/>
      </w:r>
      <w:r w:rsidRPr="00A369C5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A369C5">
        <w:fldChar w:fldCharType="begin"/>
      </w:r>
      <w:r w:rsidR="00007625" w:rsidRPr="00A369C5">
        <w:instrText xml:space="preserve"> REF _Ref440289953 \r \h  \* MERGEFORMAT </w:instrText>
      </w:r>
      <w:r w:rsidR="00007625" w:rsidRPr="00A369C5">
        <w:fldChar w:fldCharType="separate"/>
      </w:r>
      <w:r w:rsidR="006305A1" w:rsidRPr="00A369C5">
        <w:rPr>
          <w:sz w:val="24"/>
          <w:szCs w:val="24"/>
        </w:rPr>
        <w:t>3.4.1.3</w:t>
      </w:r>
      <w:r w:rsidR="00007625" w:rsidRPr="00A369C5">
        <w:fldChar w:fldCharType="end"/>
      </w:r>
      <w:r w:rsidRPr="00A369C5">
        <w:rPr>
          <w:sz w:val="24"/>
          <w:szCs w:val="24"/>
        </w:rPr>
        <w:t xml:space="preserve"> настоящей Документации, по адресу: </w:t>
      </w:r>
      <w:r w:rsidR="00DC32FC" w:rsidRPr="00A369C5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A369C5">
        <w:rPr>
          <w:sz w:val="24"/>
          <w:szCs w:val="24"/>
        </w:rPr>
        <w:t>каб</w:t>
      </w:r>
      <w:proofErr w:type="spellEnd"/>
      <w:r w:rsidR="00DC32FC" w:rsidRPr="00A369C5">
        <w:rPr>
          <w:sz w:val="24"/>
          <w:szCs w:val="24"/>
        </w:rPr>
        <w:t xml:space="preserve">. №303, исполнительный сотрудник - </w:t>
      </w:r>
      <w:r w:rsidR="008770BA" w:rsidRPr="00A369C5">
        <w:rPr>
          <w:sz w:val="24"/>
          <w:szCs w:val="24"/>
        </w:rPr>
        <w:t>Горностаева</w:t>
      </w:r>
      <w:r w:rsidR="00DC32FC" w:rsidRPr="00A369C5">
        <w:rPr>
          <w:sz w:val="24"/>
          <w:szCs w:val="24"/>
        </w:rPr>
        <w:t xml:space="preserve"> Татьяна Валентиновна, контактный телефон (495) 747-92-92</w:t>
      </w:r>
      <w:r w:rsidRPr="00A369C5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</w:t>
      </w:r>
      <w:r w:rsidRPr="00382A07">
        <w:rPr>
          <w:sz w:val="24"/>
          <w:szCs w:val="24"/>
        </w:rPr>
        <w:t xml:space="preserve">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A369C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A369C5">
        <w:rPr>
          <w:szCs w:val="24"/>
        </w:rPr>
        <w:t>платежного</w:t>
      </w:r>
      <w:r w:rsidRPr="00A369C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A369C5">
        <w:fldChar w:fldCharType="begin"/>
      </w:r>
      <w:r w:rsidR="00007625" w:rsidRPr="00A369C5">
        <w:instrText xml:space="preserve"> REF _Ref55335823 \r \h  \* MERGEFORMAT </w:instrText>
      </w:r>
      <w:r w:rsidR="00007625" w:rsidRPr="00A369C5">
        <w:fldChar w:fldCharType="separate"/>
      </w:r>
      <w:r w:rsidR="006305A1" w:rsidRPr="00A369C5">
        <w:rPr>
          <w:rFonts w:eastAsia="Calibri"/>
          <w:szCs w:val="24"/>
          <w:lang w:eastAsia="en-US"/>
        </w:rPr>
        <w:t>5.6</w:t>
      </w:r>
      <w:r w:rsidR="00007625" w:rsidRPr="00A369C5">
        <w:fldChar w:fldCharType="end"/>
      </w:r>
      <w:r w:rsidRPr="00A369C5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A369C5">
        <w:rPr>
          <w:rFonts w:eastAsia="Calibri"/>
          <w:szCs w:val="24"/>
          <w:lang w:eastAsia="en-US"/>
        </w:rPr>
        <w:t>Горностаевой</w:t>
      </w:r>
      <w:r w:rsidRPr="00A369C5">
        <w:rPr>
          <w:rFonts w:eastAsia="Calibri"/>
          <w:szCs w:val="24"/>
          <w:lang w:eastAsia="en-US"/>
        </w:rPr>
        <w:t xml:space="preserve"> Татьяне</w:t>
      </w:r>
      <w:proofErr w:type="gramEnd"/>
      <w:r w:rsidRPr="00A369C5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A369C5">
          <w:rPr>
            <w:rFonts w:eastAsia="Calibri"/>
            <w:u w:val="single"/>
            <w:lang w:eastAsia="en-US"/>
          </w:rPr>
          <w:t>Gornostaeva.TV@mrsk-1.ru</w:t>
        </w:r>
      </w:hyperlink>
      <w:r w:rsidRPr="00A369C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A369C5">
        <w:rPr>
          <w:szCs w:val="24"/>
        </w:rPr>
        <w:t xml:space="preserve">до момента истечения срока окончания приема заявок (п. </w:t>
      </w:r>
      <w:r w:rsidR="00007625" w:rsidRPr="00A369C5">
        <w:fldChar w:fldCharType="begin"/>
      </w:r>
      <w:r w:rsidR="00007625" w:rsidRPr="00A369C5">
        <w:instrText xml:space="preserve"> REF _Ref440289953 \r \h  \* MERGEFORMAT </w:instrText>
      </w:r>
      <w:r w:rsidR="00007625" w:rsidRPr="00A369C5">
        <w:fldChar w:fldCharType="separate"/>
      </w:r>
      <w:r w:rsidR="006305A1" w:rsidRPr="00A369C5">
        <w:rPr>
          <w:szCs w:val="24"/>
        </w:rPr>
        <w:t>3.4.1.3</w:t>
      </w:r>
      <w:r w:rsidR="00007625" w:rsidRPr="00A369C5">
        <w:fldChar w:fldCharType="end"/>
      </w:r>
      <w:r w:rsidRPr="00A369C5">
        <w:rPr>
          <w:szCs w:val="24"/>
        </w:rPr>
        <w:t>).</w:t>
      </w:r>
    </w:p>
    <w:p w:rsidR="006D2FCD" w:rsidRPr="00A369C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A369C5">
        <w:rPr>
          <w:rFonts w:eastAsia="Calibri"/>
          <w:szCs w:val="24"/>
          <w:lang w:eastAsia="en-US"/>
        </w:rPr>
        <w:t>Реквизиты</w:t>
      </w:r>
      <w:r w:rsidRPr="00A369C5">
        <w:rPr>
          <w:szCs w:val="24"/>
        </w:rPr>
        <w:t xml:space="preserve"> Заказчика для перечисления денежных сре</w:t>
      </w:r>
      <w:proofErr w:type="gramStart"/>
      <w:r w:rsidRPr="00A369C5">
        <w:rPr>
          <w:szCs w:val="24"/>
        </w:rPr>
        <w:t>дств в к</w:t>
      </w:r>
      <w:proofErr w:type="gramEnd"/>
      <w:r w:rsidRPr="00A369C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A369C5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369C5">
        <w:rPr>
          <w:sz w:val="24"/>
          <w:szCs w:val="24"/>
          <w:u w:val="single"/>
        </w:rPr>
        <w:lastRenderedPageBreak/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A369C5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369C5">
        <w:rPr>
          <w:sz w:val="24"/>
          <w:szCs w:val="24"/>
        </w:rPr>
        <w:t>ИНН/КПП: 6901067107/997450001</w:t>
      </w:r>
    </w:p>
    <w:p w:rsidR="006D2FCD" w:rsidRPr="00A369C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A369C5">
        <w:rPr>
          <w:sz w:val="24"/>
          <w:szCs w:val="24"/>
        </w:rPr>
        <w:t>р</w:t>
      </w:r>
      <w:proofErr w:type="gramEnd"/>
      <w:r w:rsidRPr="00A369C5">
        <w:rPr>
          <w:sz w:val="24"/>
          <w:szCs w:val="24"/>
        </w:rPr>
        <w:t>/с: 40702810000000019885 в ПАО РОСБАНК</w:t>
      </w:r>
    </w:p>
    <w:p w:rsidR="006D2FCD" w:rsidRPr="00A369C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369C5">
        <w:rPr>
          <w:sz w:val="24"/>
          <w:szCs w:val="24"/>
        </w:rPr>
        <w:t>БИК: 044525256</w:t>
      </w:r>
    </w:p>
    <w:p w:rsidR="006D2FCD" w:rsidRPr="00A369C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369C5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369C5">
        <w:rPr>
          <w:rFonts w:eastAsia="Calibri"/>
          <w:szCs w:val="24"/>
          <w:lang w:eastAsia="en-US"/>
        </w:rPr>
        <w:t>Предоставленное</w:t>
      </w:r>
      <w:r w:rsidRPr="00A369C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</w:t>
      </w:r>
      <w:r w:rsidRPr="00DB5A15">
        <w:rPr>
          <w:szCs w:val="24"/>
        </w:rPr>
        <w:t xml:space="preserve">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369C5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</w:t>
      </w:r>
      <w:r w:rsidRPr="00A369C5">
        <w:rPr>
          <w:bCs w:val="0"/>
          <w:sz w:val="24"/>
          <w:szCs w:val="24"/>
        </w:rPr>
        <w:t xml:space="preserve">соответствии с требованиями, указанными в настоящей Документации по запросу предложений. Размещение </w:t>
      </w:r>
      <w:r w:rsidR="00D77DCB" w:rsidRPr="00A369C5">
        <w:rPr>
          <w:bCs w:val="0"/>
          <w:sz w:val="24"/>
          <w:szCs w:val="24"/>
        </w:rPr>
        <w:t xml:space="preserve">электронных </w:t>
      </w:r>
      <w:r w:rsidRPr="00A369C5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A369C5">
        <w:rPr>
          <w:bCs w:val="0"/>
          <w:sz w:val="24"/>
          <w:szCs w:val="24"/>
        </w:rPr>
        <w:t>Заявк</w:t>
      </w:r>
      <w:r w:rsidR="00717F60" w:rsidRPr="00A369C5">
        <w:rPr>
          <w:bCs w:val="0"/>
          <w:sz w:val="24"/>
          <w:szCs w:val="24"/>
        </w:rPr>
        <w:t xml:space="preserve">и на ЭТП могут быть поданы до </w:t>
      </w:r>
      <w:r w:rsidR="002B5044" w:rsidRPr="00A369C5">
        <w:rPr>
          <w:b/>
          <w:bCs w:val="0"/>
          <w:sz w:val="24"/>
          <w:szCs w:val="24"/>
        </w:rPr>
        <w:t xml:space="preserve">12 часов 00 минут </w:t>
      </w:r>
      <w:r w:rsidR="00A369C5" w:rsidRPr="00A369C5">
        <w:rPr>
          <w:b/>
          <w:bCs w:val="0"/>
          <w:sz w:val="24"/>
          <w:szCs w:val="24"/>
        </w:rPr>
        <w:t>0</w:t>
      </w:r>
      <w:r w:rsidR="00E46B35">
        <w:rPr>
          <w:b/>
          <w:bCs w:val="0"/>
          <w:sz w:val="24"/>
          <w:szCs w:val="24"/>
        </w:rPr>
        <w:t>7</w:t>
      </w:r>
      <w:r w:rsidR="002B5044" w:rsidRPr="00A369C5">
        <w:rPr>
          <w:b/>
          <w:bCs w:val="0"/>
          <w:sz w:val="24"/>
          <w:szCs w:val="24"/>
        </w:rPr>
        <w:t xml:space="preserve"> </w:t>
      </w:r>
      <w:r w:rsidR="00E46B35">
        <w:rPr>
          <w:b/>
          <w:bCs w:val="0"/>
          <w:sz w:val="24"/>
          <w:szCs w:val="24"/>
        </w:rPr>
        <w:t>марта</w:t>
      </w:r>
      <w:bookmarkStart w:id="557" w:name="_GoBack"/>
      <w:bookmarkEnd w:id="557"/>
      <w:r w:rsidR="002B5044" w:rsidRPr="00A369C5">
        <w:rPr>
          <w:b/>
          <w:bCs w:val="0"/>
          <w:sz w:val="24"/>
          <w:szCs w:val="24"/>
        </w:rPr>
        <w:t xml:space="preserve"> </w:t>
      </w:r>
      <w:r w:rsidR="0042517C" w:rsidRPr="00A369C5">
        <w:rPr>
          <w:b/>
          <w:bCs w:val="0"/>
          <w:sz w:val="24"/>
          <w:szCs w:val="24"/>
        </w:rPr>
        <w:t>2018</w:t>
      </w:r>
      <w:r w:rsidR="002B5044" w:rsidRPr="00A369C5">
        <w:rPr>
          <w:b/>
          <w:bCs w:val="0"/>
          <w:sz w:val="24"/>
          <w:szCs w:val="24"/>
        </w:rPr>
        <w:t xml:space="preserve"> года</w:t>
      </w:r>
      <w:r w:rsidR="00BC2634" w:rsidRPr="00A369C5">
        <w:rPr>
          <w:b/>
          <w:bCs w:val="0"/>
          <w:sz w:val="24"/>
          <w:szCs w:val="24"/>
        </w:rPr>
        <w:t xml:space="preserve">, </w:t>
      </w:r>
      <w:r w:rsidR="00BC2634" w:rsidRPr="00A369C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A369C5">
        <w:rPr>
          <w:bCs w:val="0"/>
          <w:spacing w:val="-2"/>
          <w:sz w:val="24"/>
          <w:szCs w:val="24"/>
        </w:rPr>
        <w:t>(под</w:t>
      </w:r>
      <w:r w:rsidR="00BC2634" w:rsidRPr="00A369C5">
        <w:rPr>
          <w:bCs w:val="0"/>
          <w:sz w:val="24"/>
          <w:szCs w:val="24"/>
        </w:rPr>
        <w:t xml:space="preserve">раздел </w:t>
      </w:r>
      <w:r w:rsidR="00007625" w:rsidRPr="00A369C5">
        <w:fldChar w:fldCharType="begin"/>
      </w:r>
      <w:r w:rsidR="00007625" w:rsidRPr="00A369C5">
        <w:instrText xml:space="preserve"> REF _Ref55336310 \r \h  \* MERGEFORMAT </w:instrText>
      </w:r>
      <w:r w:rsidR="00007625" w:rsidRPr="00A369C5">
        <w:fldChar w:fldCharType="separate"/>
      </w:r>
      <w:r w:rsidR="006305A1" w:rsidRPr="00A369C5">
        <w:rPr>
          <w:bCs w:val="0"/>
          <w:sz w:val="24"/>
          <w:szCs w:val="24"/>
        </w:rPr>
        <w:t>5.1</w:t>
      </w:r>
      <w:r w:rsidR="00007625" w:rsidRPr="00A369C5">
        <w:fldChar w:fldCharType="end"/>
      </w:r>
      <w:r w:rsidR="00BC2634" w:rsidRPr="00A369C5">
        <w:rPr>
          <w:bCs w:val="0"/>
          <w:sz w:val="24"/>
          <w:szCs w:val="24"/>
          <w:lang w:eastAsia="ru-RU"/>
        </w:rPr>
        <w:t>)</w:t>
      </w:r>
      <w:r w:rsidR="00BC2634" w:rsidRPr="00A369C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</w:t>
      </w:r>
      <w:r w:rsidRPr="00382A07">
        <w:rPr>
          <w:bCs w:val="0"/>
          <w:sz w:val="24"/>
          <w:szCs w:val="24"/>
        </w:rPr>
        <w:lastRenderedPageBreak/>
        <w:t>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382A07">
        <w:rPr>
          <w:sz w:val="24"/>
          <w:szCs w:val="24"/>
          <w:lang w:eastAsia="ru-RU"/>
        </w:rPr>
        <w:lastRenderedPageBreak/>
        <w:t>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991C07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369C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</w:t>
      </w:r>
      <w:r w:rsidRPr="00A369C5">
        <w:rPr>
          <w:sz w:val="24"/>
          <w:szCs w:val="24"/>
        </w:rPr>
        <w:t xml:space="preserve">продукции российского происхождения принимается </w:t>
      </w:r>
      <w:proofErr w:type="gramStart"/>
      <w:r w:rsidRPr="00A369C5">
        <w:rPr>
          <w:i/>
          <w:sz w:val="24"/>
          <w:szCs w:val="24"/>
          <w:lang w:val="en-US"/>
        </w:rPr>
        <w:t>k</w:t>
      </w:r>
      <w:proofErr w:type="gramEnd"/>
      <w:r w:rsidRPr="00A369C5">
        <w:rPr>
          <w:i/>
          <w:sz w:val="24"/>
          <w:szCs w:val="24"/>
          <w:vertAlign w:val="subscript"/>
        </w:rPr>
        <w:t>ПРИОР</w:t>
      </w:r>
      <w:r w:rsidRPr="00A369C5">
        <w:rPr>
          <w:sz w:val="24"/>
          <w:szCs w:val="24"/>
        </w:rPr>
        <w:t xml:space="preserve">=0,85, иначе </w:t>
      </w:r>
      <w:r w:rsidRPr="00A369C5">
        <w:rPr>
          <w:i/>
          <w:sz w:val="24"/>
          <w:szCs w:val="24"/>
          <w:lang w:val="en-US"/>
        </w:rPr>
        <w:t>k</w:t>
      </w:r>
      <w:r w:rsidRPr="00A369C5">
        <w:rPr>
          <w:i/>
          <w:sz w:val="24"/>
          <w:szCs w:val="24"/>
          <w:vertAlign w:val="subscript"/>
        </w:rPr>
        <w:t>ПРИОР</w:t>
      </w:r>
      <w:r w:rsidRPr="00A369C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369C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369C5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9C5">
        <w:rPr>
          <w:rFonts w:ascii="Times New Roman" w:hAnsi="Times New Roman" w:cs="Times New Roman"/>
          <w:sz w:val="24"/>
          <w:szCs w:val="24"/>
        </w:rPr>
        <w:t>а) закупка признана несостоявшейся</w:t>
      </w:r>
      <w:r w:rsidRPr="001018D6">
        <w:rPr>
          <w:rFonts w:ascii="Times New Roman" w:hAnsi="Times New Roman" w:cs="Times New Roman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6305A1" w:rsidRPr="006305A1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1018D6">
        <w:rPr>
          <w:sz w:val="24"/>
          <w:szCs w:val="24"/>
        </w:rPr>
        <w:lastRenderedPageBreak/>
        <w:t>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4A1A68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A369C5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 xml:space="preserve">Перечень, объемы и характеристики </w:t>
      </w:r>
      <w:r w:rsidRPr="00A369C5">
        <w:t>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A369C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A369C5">
        <w:rPr>
          <w:b w:val="0"/>
          <w:szCs w:val="24"/>
        </w:rPr>
        <w:t>Техническ</w:t>
      </w:r>
      <w:r w:rsidR="003776BB" w:rsidRPr="00A369C5">
        <w:rPr>
          <w:b w:val="0"/>
          <w:szCs w:val="24"/>
        </w:rPr>
        <w:t>о</w:t>
      </w:r>
      <w:proofErr w:type="gramStart"/>
      <w:r w:rsidR="003776BB" w:rsidRPr="00A369C5">
        <w:rPr>
          <w:b w:val="0"/>
          <w:szCs w:val="24"/>
        </w:rPr>
        <w:t>е(</w:t>
      </w:r>
      <w:proofErr w:type="spellStart"/>
      <w:proofErr w:type="gramEnd"/>
      <w:r w:rsidRPr="00A369C5">
        <w:rPr>
          <w:b w:val="0"/>
          <w:szCs w:val="24"/>
        </w:rPr>
        <w:t>ие</w:t>
      </w:r>
      <w:proofErr w:type="spellEnd"/>
      <w:r w:rsidR="003776BB" w:rsidRPr="00A369C5">
        <w:rPr>
          <w:b w:val="0"/>
          <w:szCs w:val="24"/>
        </w:rPr>
        <w:t>)</w:t>
      </w:r>
      <w:r w:rsidRPr="00A369C5">
        <w:rPr>
          <w:b w:val="0"/>
          <w:szCs w:val="24"/>
        </w:rPr>
        <w:t xml:space="preserve"> задани</w:t>
      </w:r>
      <w:r w:rsidR="003776BB" w:rsidRPr="00A369C5">
        <w:rPr>
          <w:b w:val="0"/>
          <w:szCs w:val="24"/>
        </w:rPr>
        <w:t>е(</w:t>
      </w:r>
      <w:r w:rsidRPr="00A369C5">
        <w:rPr>
          <w:b w:val="0"/>
          <w:szCs w:val="24"/>
        </w:rPr>
        <w:t>я</w:t>
      </w:r>
      <w:r w:rsidR="003776BB" w:rsidRPr="00A369C5">
        <w:rPr>
          <w:b w:val="0"/>
          <w:szCs w:val="24"/>
        </w:rPr>
        <w:t>)</w:t>
      </w:r>
      <w:r w:rsidRPr="00A369C5">
        <w:rPr>
          <w:b w:val="0"/>
          <w:szCs w:val="24"/>
        </w:rPr>
        <w:t xml:space="preserve"> </w:t>
      </w:r>
      <w:r w:rsidR="00A154B7" w:rsidRPr="00A369C5">
        <w:rPr>
          <w:b w:val="0"/>
          <w:szCs w:val="24"/>
        </w:rPr>
        <w:t xml:space="preserve">по Лоту №1 (подраздел </w:t>
      </w:r>
      <w:r w:rsidR="00007625" w:rsidRPr="00A369C5">
        <w:fldChar w:fldCharType="begin"/>
      </w:r>
      <w:r w:rsidR="00007625" w:rsidRPr="00A369C5">
        <w:instrText xml:space="preserve"> REF _Ref440275279 \r \h  \* MERGEFORMAT </w:instrText>
      </w:r>
      <w:r w:rsidR="00007625" w:rsidRPr="00A369C5">
        <w:fldChar w:fldCharType="separate"/>
      </w:r>
      <w:r w:rsidR="006305A1" w:rsidRPr="00A369C5">
        <w:rPr>
          <w:b w:val="0"/>
          <w:szCs w:val="24"/>
        </w:rPr>
        <w:t>1.1.4</w:t>
      </w:r>
      <w:r w:rsidR="00007625" w:rsidRPr="00A369C5">
        <w:fldChar w:fldCharType="end"/>
      </w:r>
      <w:r w:rsidR="00A154B7" w:rsidRPr="00A369C5">
        <w:rPr>
          <w:b w:val="0"/>
          <w:szCs w:val="24"/>
        </w:rPr>
        <w:t>)</w:t>
      </w:r>
      <w:r w:rsidRPr="00A369C5">
        <w:rPr>
          <w:b w:val="0"/>
          <w:szCs w:val="24"/>
        </w:rPr>
        <w:t xml:space="preserve"> изложен</w:t>
      </w:r>
      <w:r w:rsidR="00F463E8" w:rsidRPr="00A369C5">
        <w:rPr>
          <w:b w:val="0"/>
          <w:szCs w:val="24"/>
        </w:rPr>
        <w:t>о(</w:t>
      </w:r>
      <w:r w:rsidRPr="00A369C5">
        <w:rPr>
          <w:b w:val="0"/>
          <w:szCs w:val="24"/>
        </w:rPr>
        <w:t>ы</w:t>
      </w:r>
      <w:r w:rsidR="00F463E8" w:rsidRPr="00A369C5">
        <w:rPr>
          <w:b w:val="0"/>
          <w:szCs w:val="24"/>
        </w:rPr>
        <w:t>)</w:t>
      </w:r>
      <w:r w:rsidRPr="00A369C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369C5">
        <w:rPr>
          <w:b w:val="0"/>
          <w:szCs w:val="24"/>
        </w:rPr>
        <w:t>Участник</w:t>
      </w:r>
      <w:r w:rsidRPr="00A369C5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A369C5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A369C5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 xml:space="preserve">Приведённые в форме сведения о физических и юридических лицах </w:t>
      </w:r>
      <w:proofErr w:type="gramStart"/>
      <w:r w:rsidRPr="001D6DBB">
        <w:t>являются условными и указаны</w:t>
      </w:r>
      <w:proofErr w:type="gramEnd"/>
      <w:r w:rsidRPr="001D6DBB">
        <w:t xml:space="preserve">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C29" w:rsidRDefault="002A1C29">
      <w:pPr>
        <w:spacing w:line="240" w:lineRule="auto"/>
      </w:pPr>
      <w:r>
        <w:separator/>
      </w:r>
    </w:p>
  </w:endnote>
  <w:endnote w:type="continuationSeparator" w:id="0">
    <w:p w:rsidR="002A1C29" w:rsidRDefault="002A1C29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E46B35">
      <w:rPr>
        <w:noProof/>
        <w:sz w:val="16"/>
        <w:szCs w:val="16"/>
        <w:lang w:eastAsia="ru-RU"/>
      </w:rPr>
      <w:t>29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A369C5" w:rsidRPr="00A369C5">
      <w:rPr>
        <w:sz w:val="18"/>
        <w:szCs w:val="18"/>
      </w:rPr>
      <w:t>Договора на поставку запчастей и комплектующих для СВТ 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C29" w:rsidRDefault="002A1C29">
      <w:pPr>
        <w:spacing w:line="240" w:lineRule="auto"/>
      </w:pPr>
      <w:r>
        <w:separator/>
      </w:r>
    </w:p>
  </w:footnote>
  <w:footnote w:type="continuationSeparator" w:id="0">
    <w:p w:rsidR="002A1C29" w:rsidRDefault="002A1C29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1C29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17192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049C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69C5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1344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6B35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70392-248D-4B6F-B64D-7AF5B523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88</Pages>
  <Words>29876</Words>
  <Characters>170296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199773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57</cp:revision>
  <cp:lastPrinted>2015-12-29T14:27:00Z</cp:lastPrinted>
  <dcterms:created xsi:type="dcterms:W3CDTF">2016-12-02T12:44:00Z</dcterms:created>
  <dcterms:modified xsi:type="dcterms:W3CDTF">2018-02-20T06:25:00Z</dcterms:modified>
</cp:coreProperties>
</file>